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F30" w:rsidRDefault="008D3B63" w:rsidP="003B1F30">
      <w:pPr>
        <w:spacing w:before="69"/>
        <w:ind w:right="100"/>
        <w:rPr>
          <w:b/>
          <w:color w:val="FFFFFF"/>
          <w:sz w:val="24"/>
          <w:szCs w:val="24"/>
        </w:rPr>
      </w:pPr>
      <w:r>
        <w:rPr>
          <w:b/>
          <w:color w:val="FFFFFF"/>
          <w:sz w:val="24"/>
          <w:szCs w:val="24"/>
        </w:rPr>
        <w:t>Equality and Diversity Policy</w:t>
      </w:r>
    </w:p>
    <w:p w:rsidR="00A72E65" w:rsidRDefault="008D3B63" w:rsidP="003B1F30">
      <w:pPr>
        <w:spacing w:before="69"/>
        <w:ind w:right="100"/>
        <w:jc w:val="center"/>
        <w:rPr>
          <w:color w:val="262626"/>
          <w:sz w:val="52"/>
          <w:szCs w:val="52"/>
        </w:rPr>
      </w:pPr>
      <w:r>
        <w:rPr>
          <w:color w:val="262626"/>
          <w:sz w:val="52"/>
          <w:szCs w:val="52"/>
        </w:rPr>
        <w:t>Equality and Diversity Policy</w:t>
      </w:r>
    </w:p>
    <w:p w:rsidR="003B1F30" w:rsidRPr="003B1F30" w:rsidRDefault="003B1F30" w:rsidP="003B1F30">
      <w:pPr>
        <w:spacing w:before="69"/>
        <w:ind w:right="100"/>
        <w:rPr>
          <w:sz w:val="24"/>
          <w:szCs w:val="24"/>
        </w:rPr>
      </w:pPr>
    </w:p>
    <w:p w:rsidR="003B1F30" w:rsidRDefault="003B1F30" w:rsidP="003B1F30">
      <w:pPr>
        <w:spacing w:line="265" w:lineRule="auto"/>
        <w:ind w:left="100" w:right="63"/>
        <w:rPr>
          <w:color w:val="262626"/>
          <w:sz w:val="22"/>
          <w:szCs w:val="22"/>
        </w:rPr>
      </w:pPr>
      <w:r>
        <w:rPr>
          <w:color w:val="262626"/>
          <w:sz w:val="22"/>
          <w:szCs w:val="22"/>
        </w:rPr>
        <w:t>Nominated policy lead: The Principal</w:t>
      </w:r>
    </w:p>
    <w:p w:rsidR="003B1F30" w:rsidRDefault="003B1F30" w:rsidP="003B1F30">
      <w:pPr>
        <w:spacing w:line="265" w:lineRule="auto"/>
        <w:ind w:left="100" w:right="63"/>
        <w:rPr>
          <w:color w:val="262626"/>
          <w:sz w:val="22"/>
          <w:szCs w:val="22"/>
        </w:rPr>
      </w:pPr>
      <w:r>
        <w:rPr>
          <w:color w:val="262626"/>
          <w:sz w:val="22"/>
          <w:szCs w:val="22"/>
        </w:rPr>
        <w:t>Policy date: 20.1.21</w:t>
      </w:r>
    </w:p>
    <w:p w:rsidR="003B1F30" w:rsidRDefault="003B1F30" w:rsidP="003B1F30">
      <w:pPr>
        <w:spacing w:line="265" w:lineRule="auto"/>
        <w:ind w:left="100" w:right="63"/>
        <w:rPr>
          <w:color w:val="262626"/>
          <w:sz w:val="22"/>
          <w:szCs w:val="22"/>
        </w:rPr>
      </w:pPr>
      <w:r>
        <w:rPr>
          <w:color w:val="262626"/>
          <w:sz w:val="22"/>
          <w:szCs w:val="22"/>
        </w:rPr>
        <w:t>Review date: 19.1.2023</w:t>
      </w:r>
    </w:p>
    <w:p w:rsidR="00A72E65" w:rsidRDefault="00A72E65">
      <w:pPr>
        <w:spacing w:line="200" w:lineRule="exact"/>
      </w:pPr>
    </w:p>
    <w:p w:rsidR="00A72E65" w:rsidRDefault="00A72E65">
      <w:pPr>
        <w:spacing w:line="200" w:lineRule="exact"/>
      </w:pPr>
    </w:p>
    <w:p w:rsidR="00A72E65" w:rsidRDefault="003B1F30" w:rsidP="003B1F30">
      <w:pPr>
        <w:spacing w:line="265" w:lineRule="auto"/>
        <w:ind w:left="120" w:right="321"/>
        <w:jc w:val="both"/>
        <w:rPr>
          <w:sz w:val="22"/>
          <w:szCs w:val="22"/>
        </w:rPr>
      </w:pPr>
      <w:r>
        <w:rPr>
          <w:color w:val="262626"/>
          <w:sz w:val="22"/>
          <w:szCs w:val="22"/>
        </w:rPr>
        <w:t xml:space="preserve">Britannica International School, Budapest </w:t>
      </w:r>
      <w:r w:rsidR="008D3B63">
        <w:rPr>
          <w:color w:val="262626"/>
          <w:sz w:val="22"/>
          <w:szCs w:val="22"/>
        </w:rPr>
        <w:t>is dedicated to encouraging a supportive and inclusive culture amongst the whole workforce. It is within our best interest to promote diversity and eliminate discrimination</w:t>
      </w:r>
      <w:r w:rsidR="008D3B63">
        <w:rPr>
          <w:color w:val="262626"/>
          <w:sz w:val="22"/>
          <w:szCs w:val="22"/>
        </w:rPr>
        <w:t xml:space="preserve"> in the workplace.</w:t>
      </w:r>
    </w:p>
    <w:p w:rsidR="00A72E65" w:rsidRDefault="00A72E65">
      <w:pPr>
        <w:spacing w:before="1" w:line="280" w:lineRule="exact"/>
        <w:rPr>
          <w:sz w:val="28"/>
          <w:szCs w:val="28"/>
        </w:rPr>
      </w:pPr>
    </w:p>
    <w:p w:rsidR="00A72E65" w:rsidRDefault="008D3B63">
      <w:pPr>
        <w:spacing w:line="265" w:lineRule="auto"/>
        <w:ind w:left="120" w:right="322"/>
        <w:jc w:val="both"/>
        <w:rPr>
          <w:sz w:val="22"/>
          <w:szCs w:val="22"/>
        </w:rPr>
      </w:pPr>
      <w:r>
        <w:rPr>
          <w:color w:val="262626"/>
          <w:sz w:val="22"/>
          <w:szCs w:val="22"/>
        </w:rPr>
        <w:t>Our aim is to ensure that all employees and job applicants are given equal opportunity and that our organisation is representative of all sections of society. Each employee will be respected and valued and able to give their</w:t>
      </w:r>
      <w:r>
        <w:rPr>
          <w:color w:val="262626"/>
          <w:sz w:val="22"/>
          <w:szCs w:val="22"/>
        </w:rPr>
        <w:t xml:space="preserve"> best as a result.</w:t>
      </w:r>
    </w:p>
    <w:p w:rsidR="00A72E65" w:rsidRDefault="00A72E65">
      <w:pPr>
        <w:spacing w:before="1" w:line="280" w:lineRule="exact"/>
        <w:rPr>
          <w:sz w:val="28"/>
          <w:szCs w:val="28"/>
        </w:rPr>
      </w:pPr>
    </w:p>
    <w:p w:rsidR="00A72E65" w:rsidRDefault="008D3B63">
      <w:pPr>
        <w:spacing w:line="265" w:lineRule="auto"/>
        <w:ind w:left="120" w:right="321"/>
        <w:jc w:val="both"/>
        <w:rPr>
          <w:sz w:val="22"/>
          <w:szCs w:val="22"/>
        </w:rPr>
      </w:pPr>
      <w:r>
        <w:rPr>
          <w:color w:val="262626"/>
          <w:sz w:val="22"/>
          <w:szCs w:val="22"/>
        </w:rPr>
        <w:t>This policy reinforces our commitment to providing equality and fairness to all in our employment and not provide less favourable facilities or treatment on the grounds of age, disability, gender reassignment, marriage and civil partner</w:t>
      </w:r>
      <w:r>
        <w:rPr>
          <w:color w:val="262626"/>
          <w:sz w:val="22"/>
          <w:szCs w:val="22"/>
        </w:rPr>
        <w:t>ship, pregnancy and maternity, race, ethnic origin, colour, nationality, national origin, religion or belief, or sex and sexual orientation. We are opposed to all forms of unlawful and unfair discrimination.</w:t>
      </w:r>
    </w:p>
    <w:p w:rsidR="00A72E65" w:rsidRDefault="00A72E65">
      <w:pPr>
        <w:spacing w:before="1" w:line="280" w:lineRule="exact"/>
        <w:rPr>
          <w:sz w:val="28"/>
          <w:szCs w:val="28"/>
        </w:rPr>
      </w:pPr>
    </w:p>
    <w:p w:rsidR="00A72E65" w:rsidRDefault="008D3B63">
      <w:pPr>
        <w:spacing w:line="265" w:lineRule="auto"/>
        <w:ind w:left="120" w:right="321"/>
        <w:jc w:val="both"/>
        <w:rPr>
          <w:sz w:val="22"/>
          <w:szCs w:val="22"/>
        </w:rPr>
      </w:pPr>
      <w:r>
        <w:rPr>
          <w:color w:val="262626"/>
          <w:sz w:val="22"/>
          <w:szCs w:val="22"/>
        </w:rPr>
        <w:t>All employees, no matter whether they are part-</w:t>
      </w:r>
      <w:r>
        <w:rPr>
          <w:color w:val="262626"/>
          <w:sz w:val="22"/>
          <w:szCs w:val="22"/>
        </w:rPr>
        <w:t>time, full-time, or temporary, will be treated fairly and</w:t>
      </w:r>
      <w:r w:rsidR="003B1F30">
        <w:rPr>
          <w:color w:val="262626"/>
          <w:sz w:val="22"/>
          <w:szCs w:val="22"/>
        </w:rPr>
        <w:t xml:space="preserve"> with respect. When Britannica International School selects candidates for employment, promotion</w:t>
      </w:r>
      <w:r>
        <w:rPr>
          <w:color w:val="262626"/>
          <w:sz w:val="22"/>
          <w:szCs w:val="22"/>
        </w:rPr>
        <w:t>, training, or any other benefit, it will be on the bas</w:t>
      </w:r>
      <w:r>
        <w:rPr>
          <w:color w:val="262626"/>
          <w:sz w:val="22"/>
          <w:szCs w:val="22"/>
        </w:rPr>
        <w:t>is of their aptitude and ability.</w:t>
      </w:r>
    </w:p>
    <w:p w:rsidR="00A72E65" w:rsidRDefault="00A72E65">
      <w:pPr>
        <w:spacing w:before="1" w:line="280" w:lineRule="exact"/>
        <w:rPr>
          <w:sz w:val="28"/>
          <w:szCs w:val="28"/>
        </w:rPr>
      </w:pPr>
    </w:p>
    <w:p w:rsidR="00A72E65" w:rsidRDefault="008D3B63">
      <w:pPr>
        <w:spacing w:line="265" w:lineRule="auto"/>
        <w:ind w:left="120" w:right="322"/>
        <w:jc w:val="both"/>
        <w:rPr>
          <w:sz w:val="22"/>
          <w:szCs w:val="22"/>
        </w:rPr>
      </w:pPr>
      <w:r>
        <w:rPr>
          <w:color w:val="262626"/>
          <w:sz w:val="22"/>
          <w:szCs w:val="22"/>
        </w:rPr>
        <w:t xml:space="preserve">All employees will be given help and encouragement to develop their full potential and utilise their unique talents. Therefore, the skills and resources of our organisation will be fully utilised and we will maximise the </w:t>
      </w:r>
      <w:r>
        <w:rPr>
          <w:color w:val="262626"/>
          <w:sz w:val="22"/>
          <w:szCs w:val="22"/>
        </w:rPr>
        <w:t>efficiency of our whole workforce.</w:t>
      </w:r>
    </w:p>
    <w:p w:rsidR="00A72E65" w:rsidRDefault="00A72E65">
      <w:pPr>
        <w:spacing w:before="1" w:line="280" w:lineRule="exact"/>
        <w:rPr>
          <w:sz w:val="28"/>
          <w:szCs w:val="28"/>
        </w:rPr>
      </w:pPr>
    </w:p>
    <w:p w:rsidR="00A72E65" w:rsidRPr="003B1F30" w:rsidRDefault="003B1F30">
      <w:pPr>
        <w:ind w:left="4256" w:right="4879"/>
        <w:jc w:val="center"/>
        <w:rPr>
          <w:b/>
          <w:sz w:val="22"/>
          <w:szCs w:val="22"/>
        </w:rPr>
      </w:pPr>
      <w:r w:rsidRPr="003B1F30">
        <w:rPr>
          <w:b/>
          <w:color w:val="262626"/>
          <w:sz w:val="22"/>
          <w:szCs w:val="22"/>
        </w:rPr>
        <w:t>C</w:t>
      </w:r>
      <w:r w:rsidR="008D3B63" w:rsidRPr="003B1F30">
        <w:rPr>
          <w:b/>
          <w:color w:val="262626"/>
          <w:sz w:val="22"/>
          <w:szCs w:val="22"/>
        </w:rPr>
        <w:t>ommitments:</w:t>
      </w:r>
    </w:p>
    <w:p w:rsidR="00A72E65" w:rsidRDefault="00A72E65">
      <w:pPr>
        <w:spacing w:before="7" w:line="100" w:lineRule="exact"/>
        <w:rPr>
          <w:sz w:val="10"/>
          <w:szCs w:val="10"/>
        </w:rPr>
      </w:pPr>
    </w:p>
    <w:p w:rsidR="00A72E65" w:rsidRDefault="00A72E65">
      <w:pPr>
        <w:spacing w:line="200" w:lineRule="exact"/>
      </w:pPr>
    </w:p>
    <w:p w:rsidR="00A72E65" w:rsidRDefault="008D3B63">
      <w:pPr>
        <w:tabs>
          <w:tab w:val="left" w:pos="460"/>
        </w:tabs>
        <w:spacing w:line="265" w:lineRule="auto"/>
        <w:ind w:left="480" w:right="323" w:hanging="360"/>
        <w:rPr>
          <w:sz w:val="22"/>
          <w:szCs w:val="22"/>
        </w:rPr>
      </w:pPr>
      <w:r>
        <w:rPr>
          <w:color w:val="262626"/>
          <w:sz w:val="22"/>
          <w:szCs w:val="22"/>
        </w:rPr>
        <w:t>•</w:t>
      </w:r>
      <w:r>
        <w:rPr>
          <w:color w:val="262626"/>
          <w:sz w:val="22"/>
          <w:szCs w:val="22"/>
        </w:rPr>
        <w:tab/>
        <w:t>To create an environment in which individual differences and the contributions of all team members are recognised and valued.</w:t>
      </w:r>
    </w:p>
    <w:p w:rsidR="00A72E65" w:rsidRDefault="008D3B63">
      <w:pPr>
        <w:spacing w:before="1"/>
        <w:ind w:left="120" w:right="1886"/>
        <w:jc w:val="both"/>
        <w:rPr>
          <w:sz w:val="22"/>
          <w:szCs w:val="22"/>
        </w:rPr>
      </w:pPr>
      <w:r>
        <w:rPr>
          <w:color w:val="262626"/>
          <w:sz w:val="22"/>
          <w:szCs w:val="22"/>
        </w:rPr>
        <w:t>•     To create a working environment that promotes dignity and respect for e</w:t>
      </w:r>
      <w:r>
        <w:rPr>
          <w:color w:val="262626"/>
          <w:sz w:val="22"/>
          <w:szCs w:val="22"/>
        </w:rPr>
        <w:t>very employee.</w:t>
      </w:r>
    </w:p>
    <w:p w:rsidR="00A72E65" w:rsidRDefault="008D3B63">
      <w:pPr>
        <w:tabs>
          <w:tab w:val="left" w:pos="460"/>
        </w:tabs>
        <w:spacing w:before="27" w:line="265" w:lineRule="auto"/>
        <w:ind w:left="480" w:right="322" w:hanging="360"/>
        <w:rPr>
          <w:sz w:val="22"/>
          <w:szCs w:val="22"/>
        </w:rPr>
      </w:pPr>
      <w:r>
        <w:rPr>
          <w:color w:val="262626"/>
          <w:sz w:val="22"/>
          <w:szCs w:val="22"/>
        </w:rPr>
        <w:t>•</w:t>
      </w:r>
      <w:r>
        <w:rPr>
          <w:color w:val="262626"/>
          <w:sz w:val="22"/>
          <w:szCs w:val="22"/>
        </w:rPr>
        <w:tab/>
        <w:t>To not tolerate any form of intimidation, bullying, or harassment, and to discipline those that breach this policy.</w:t>
      </w:r>
    </w:p>
    <w:p w:rsidR="00A72E65" w:rsidRDefault="008D3B63">
      <w:pPr>
        <w:spacing w:before="1"/>
        <w:ind w:left="120" w:right="2409"/>
        <w:jc w:val="both"/>
        <w:rPr>
          <w:sz w:val="22"/>
          <w:szCs w:val="22"/>
        </w:rPr>
      </w:pPr>
      <w:r>
        <w:rPr>
          <w:color w:val="262626"/>
          <w:sz w:val="22"/>
          <w:szCs w:val="22"/>
        </w:rPr>
        <w:t>•     To make training, development, and progression opportunities available to all staff.</w:t>
      </w:r>
    </w:p>
    <w:p w:rsidR="00A72E65" w:rsidRDefault="008D3B63">
      <w:pPr>
        <w:tabs>
          <w:tab w:val="left" w:pos="460"/>
        </w:tabs>
        <w:spacing w:before="27" w:line="265" w:lineRule="auto"/>
        <w:ind w:left="480" w:right="322" w:hanging="360"/>
        <w:rPr>
          <w:sz w:val="22"/>
          <w:szCs w:val="22"/>
        </w:rPr>
      </w:pPr>
      <w:r>
        <w:rPr>
          <w:color w:val="262626"/>
          <w:sz w:val="22"/>
          <w:szCs w:val="22"/>
        </w:rPr>
        <w:t>•</w:t>
      </w:r>
      <w:r>
        <w:rPr>
          <w:color w:val="262626"/>
          <w:sz w:val="22"/>
          <w:szCs w:val="22"/>
        </w:rPr>
        <w:tab/>
      </w:r>
      <w:r>
        <w:rPr>
          <w:color w:val="262626"/>
          <w:sz w:val="22"/>
          <w:szCs w:val="22"/>
        </w:rPr>
        <w:t>To promote equality in the</w:t>
      </w:r>
      <w:r w:rsidR="003B1F30">
        <w:rPr>
          <w:color w:val="262626"/>
          <w:sz w:val="22"/>
          <w:szCs w:val="22"/>
        </w:rPr>
        <w:t xml:space="preserve"> workplace, which</w:t>
      </w:r>
      <w:r>
        <w:rPr>
          <w:color w:val="262626"/>
          <w:sz w:val="22"/>
          <w:szCs w:val="22"/>
        </w:rPr>
        <w:t xml:space="preserve"> </w:t>
      </w:r>
      <w:r w:rsidR="003B1F30">
        <w:rPr>
          <w:color w:val="262626"/>
          <w:sz w:val="22"/>
          <w:szCs w:val="22"/>
        </w:rPr>
        <w:t xml:space="preserve">Britannica International School </w:t>
      </w:r>
      <w:r>
        <w:rPr>
          <w:color w:val="262626"/>
          <w:sz w:val="22"/>
          <w:szCs w:val="22"/>
        </w:rPr>
        <w:t xml:space="preserve">believes is good management practice </w:t>
      </w:r>
    </w:p>
    <w:p w:rsidR="00A72E65" w:rsidRDefault="008D3B63">
      <w:pPr>
        <w:tabs>
          <w:tab w:val="left" w:pos="460"/>
        </w:tabs>
        <w:spacing w:before="1" w:line="265" w:lineRule="auto"/>
        <w:ind w:left="480" w:right="322" w:hanging="360"/>
        <w:rPr>
          <w:sz w:val="22"/>
          <w:szCs w:val="22"/>
        </w:rPr>
      </w:pPr>
      <w:r>
        <w:rPr>
          <w:color w:val="262626"/>
          <w:sz w:val="22"/>
          <w:szCs w:val="22"/>
        </w:rPr>
        <w:t>•</w:t>
      </w:r>
      <w:r>
        <w:rPr>
          <w:color w:val="262626"/>
          <w:sz w:val="22"/>
          <w:szCs w:val="22"/>
        </w:rPr>
        <w:tab/>
        <w:t>To encourage anyone who feels they have been subject to discrimination to raise their concerns so we can apply corrective meas</w:t>
      </w:r>
      <w:r>
        <w:rPr>
          <w:color w:val="262626"/>
          <w:sz w:val="22"/>
          <w:szCs w:val="22"/>
        </w:rPr>
        <w:t>ures.</w:t>
      </w:r>
    </w:p>
    <w:p w:rsidR="00A72E65" w:rsidRDefault="008D3B63">
      <w:pPr>
        <w:spacing w:before="1"/>
        <w:ind w:left="120" w:right="3734"/>
        <w:jc w:val="both"/>
        <w:rPr>
          <w:sz w:val="22"/>
          <w:szCs w:val="22"/>
        </w:rPr>
      </w:pPr>
      <w:r>
        <w:rPr>
          <w:color w:val="262626"/>
          <w:sz w:val="22"/>
          <w:szCs w:val="22"/>
        </w:rPr>
        <w:t>•     To encourage employees to treat everyone with dignity and respect.</w:t>
      </w:r>
    </w:p>
    <w:p w:rsidR="00A72E65" w:rsidRDefault="008D3B63">
      <w:pPr>
        <w:spacing w:before="27"/>
        <w:ind w:left="120" w:right="326"/>
        <w:jc w:val="both"/>
        <w:rPr>
          <w:sz w:val="22"/>
          <w:szCs w:val="22"/>
        </w:rPr>
      </w:pPr>
      <w:r>
        <w:rPr>
          <w:color w:val="262626"/>
          <w:sz w:val="22"/>
          <w:szCs w:val="22"/>
        </w:rPr>
        <w:t>•     To regularly review all our employment practices and procedures so that fairness is maintained at all times.</w:t>
      </w:r>
    </w:p>
    <w:p w:rsidR="00A72E65" w:rsidRDefault="00A72E65">
      <w:pPr>
        <w:spacing w:before="7" w:line="100" w:lineRule="exact"/>
        <w:rPr>
          <w:sz w:val="10"/>
          <w:szCs w:val="10"/>
        </w:rPr>
      </w:pPr>
    </w:p>
    <w:p w:rsidR="00A72E65" w:rsidRDefault="00A72E65">
      <w:pPr>
        <w:spacing w:line="200" w:lineRule="exact"/>
      </w:pPr>
    </w:p>
    <w:p w:rsidR="00A72E65" w:rsidRDefault="003B1F30" w:rsidP="003B1F30">
      <w:pPr>
        <w:spacing w:line="265" w:lineRule="auto"/>
        <w:ind w:left="120" w:right="321"/>
        <w:jc w:val="both"/>
        <w:rPr>
          <w:sz w:val="22"/>
          <w:szCs w:val="22"/>
        </w:rPr>
        <w:sectPr w:rsidR="00A72E65">
          <w:headerReference w:type="default" r:id="rId7"/>
          <w:pgSz w:w="11920" w:h="16840"/>
          <w:pgMar w:top="420" w:right="560" w:bottom="280" w:left="800" w:header="720" w:footer="720" w:gutter="0"/>
          <w:cols w:space="720"/>
        </w:sectPr>
      </w:pPr>
      <w:r>
        <w:rPr>
          <w:color w:val="262626"/>
          <w:sz w:val="22"/>
          <w:szCs w:val="22"/>
        </w:rPr>
        <w:t xml:space="preserve">Britannica International School </w:t>
      </w:r>
      <w:r w:rsidR="008D3B63">
        <w:rPr>
          <w:color w:val="262626"/>
          <w:sz w:val="22"/>
          <w:szCs w:val="22"/>
        </w:rPr>
        <w:t xml:space="preserve">will inform all employees that an equality and </w:t>
      </w:r>
      <w:r w:rsidR="008D3B63">
        <w:rPr>
          <w:color w:val="262626"/>
          <w:sz w:val="22"/>
          <w:szCs w:val="22"/>
        </w:rPr>
        <w:t>diversity policy is in operation and that they are obligated to comply with its requirements and promote fairness in the workplace. The policy will also be drawn to the</w:t>
      </w:r>
      <w:r>
        <w:rPr>
          <w:color w:val="262626"/>
          <w:sz w:val="22"/>
          <w:szCs w:val="22"/>
        </w:rPr>
        <w:t xml:space="preserve"> attention of all </w:t>
      </w:r>
      <w:r w:rsidR="008D3B63">
        <w:rPr>
          <w:color w:val="262626"/>
          <w:sz w:val="22"/>
          <w:szCs w:val="22"/>
        </w:rPr>
        <w:t xml:space="preserve">stakeholders, </w:t>
      </w:r>
      <w:r>
        <w:rPr>
          <w:color w:val="262626"/>
          <w:sz w:val="22"/>
          <w:szCs w:val="22"/>
        </w:rPr>
        <w:t xml:space="preserve">families, </w:t>
      </w:r>
      <w:r w:rsidR="008D3B63">
        <w:rPr>
          <w:color w:val="262626"/>
          <w:sz w:val="22"/>
          <w:szCs w:val="22"/>
        </w:rPr>
        <w:t>learners, and job applicants.</w:t>
      </w:r>
    </w:p>
    <w:p w:rsidR="00A72E65" w:rsidRDefault="003B1F30" w:rsidP="003B1F30">
      <w:pPr>
        <w:spacing w:before="73" w:line="265" w:lineRule="auto"/>
        <w:ind w:left="100" w:right="63"/>
        <w:rPr>
          <w:sz w:val="22"/>
          <w:szCs w:val="22"/>
        </w:rPr>
      </w:pPr>
      <w:r>
        <w:rPr>
          <w:color w:val="262626"/>
          <w:sz w:val="22"/>
          <w:szCs w:val="22"/>
        </w:rPr>
        <w:lastRenderedPageBreak/>
        <w:t>Britannica International School</w:t>
      </w:r>
      <w:r>
        <w:rPr>
          <w:color w:val="262626"/>
          <w:sz w:val="22"/>
          <w:szCs w:val="22"/>
        </w:rPr>
        <w:t>’s</w:t>
      </w:r>
      <w:r>
        <w:rPr>
          <w:color w:val="262626"/>
          <w:sz w:val="22"/>
          <w:szCs w:val="22"/>
        </w:rPr>
        <w:t xml:space="preserve"> </w:t>
      </w:r>
      <w:r w:rsidR="008D3B63">
        <w:rPr>
          <w:color w:val="262626"/>
          <w:sz w:val="22"/>
          <w:szCs w:val="22"/>
        </w:rPr>
        <w:t>e</w:t>
      </w:r>
      <w:r w:rsidR="008D3B63">
        <w:rPr>
          <w:color w:val="262626"/>
          <w:sz w:val="22"/>
          <w:szCs w:val="22"/>
        </w:rPr>
        <w:t xml:space="preserve">quality   and   diversity   policy   is   fully   supported   by   senior management and has been agreed with </w:t>
      </w:r>
      <w:r>
        <w:rPr>
          <w:color w:val="262626"/>
          <w:sz w:val="22"/>
          <w:szCs w:val="22"/>
        </w:rPr>
        <w:t xml:space="preserve">staff wellbeing </w:t>
      </w:r>
      <w:r w:rsidR="008D3B63">
        <w:rPr>
          <w:color w:val="262626"/>
          <w:sz w:val="22"/>
          <w:szCs w:val="22"/>
        </w:rPr>
        <w:t>representatives</w:t>
      </w:r>
    </w:p>
    <w:p w:rsidR="00A72E65" w:rsidRDefault="00A72E65">
      <w:pPr>
        <w:spacing w:line="200" w:lineRule="exact"/>
      </w:pPr>
      <w:bookmarkStart w:id="0" w:name="_GoBack"/>
      <w:bookmarkEnd w:id="0"/>
    </w:p>
    <w:p w:rsidR="00A72E65" w:rsidRDefault="00A72E65">
      <w:pPr>
        <w:spacing w:line="200" w:lineRule="exact"/>
      </w:pPr>
    </w:p>
    <w:p w:rsidR="00A72E65" w:rsidRDefault="003B1F30">
      <w:pPr>
        <w:spacing w:line="265" w:lineRule="auto"/>
        <w:ind w:left="100" w:right="63"/>
        <w:rPr>
          <w:color w:val="262626"/>
          <w:sz w:val="22"/>
          <w:szCs w:val="22"/>
        </w:rPr>
      </w:pPr>
      <w:r>
        <w:rPr>
          <w:color w:val="262626"/>
          <w:sz w:val="22"/>
          <w:szCs w:val="22"/>
        </w:rPr>
        <w:t>Our policy will be monitored and reviewed bi- annually to ensure that equality and diversity is continually</w:t>
      </w:r>
      <w:r w:rsidR="008D3B63">
        <w:rPr>
          <w:color w:val="262626"/>
          <w:sz w:val="22"/>
          <w:szCs w:val="22"/>
        </w:rPr>
        <w:t xml:space="preserve"> promoted in the workplace.</w:t>
      </w:r>
    </w:p>
    <w:p w:rsidR="003B1F30" w:rsidRDefault="003B1F30">
      <w:pPr>
        <w:spacing w:line="265" w:lineRule="auto"/>
        <w:ind w:left="100" w:right="63"/>
        <w:rPr>
          <w:color w:val="262626"/>
          <w:sz w:val="22"/>
          <w:szCs w:val="22"/>
        </w:rPr>
      </w:pPr>
    </w:p>
    <w:p w:rsidR="003B1F30" w:rsidRDefault="003B1F30">
      <w:pPr>
        <w:spacing w:line="265" w:lineRule="auto"/>
        <w:ind w:left="100" w:right="63"/>
        <w:rPr>
          <w:sz w:val="22"/>
          <w:szCs w:val="22"/>
        </w:rPr>
      </w:pPr>
    </w:p>
    <w:sectPr w:rsidR="003B1F30">
      <w:pgSz w:w="11920" w:h="16840"/>
      <w:pgMar w:top="880" w:right="820" w:bottom="280" w:left="82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B63" w:rsidRDefault="008D3B63" w:rsidP="003B1F30">
      <w:r>
        <w:separator/>
      </w:r>
    </w:p>
  </w:endnote>
  <w:endnote w:type="continuationSeparator" w:id="0">
    <w:p w:rsidR="008D3B63" w:rsidRDefault="008D3B63" w:rsidP="003B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B63" w:rsidRDefault="008D3B63" w:rsidP="003B1F30">
      <w:r>
        <w:separator/>
      </w:r>
    </w:p>
  </w:footnote>
  <w:footnote w:type="continuationSeparator" w:id="0">
    <w:p w:rsidR="008D3B63" w:rsidRDefault="008D3B63" w:rsidP="003B1F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F30" w:rsidRDefault="003B1F30">
    <w:pPr>
      <w:pStyle w:val="Header"/>
    </w:pPr>
    <w:r>
      <w:rPr>
        <w:noProof/>
        <w:color w:val="000000"/>
        <w:bdr w:val="none" w:sz="0" w:space="0" w:color="auto" w:frame="1"/>
        <w:lang w:val="en-GB" w:eastAsia="en-GB"/>
      </w:rPr>
      <w:drawing>
        <wp:inline distT="0" distB="0" distL="0" distR="0" wp14:anchorId="58890C8B" wp14:editId="07E69A38">
          <wp:extent cx="5734050" cy="1085850"/>
          <wp:effectExtent l="0" t="0" r="0" b="0"/>
          <wp:docPr id="2" name="Picture 2" descr="https://lh3.googleusercontent.com/Sl5yoIa6UmKqtZ-7uX-PpqbxrH6744fqviO4QfIoanAjihm9kk0sgYFa7CRnVfWUwAUVE7dMIDoCgBO2wbJM595rzxrj4ikoxoTe6JzJlwoI1CO0srJ9TfiGrpDYEkjZAyg5hc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3.googleusercontent.com/Sl5yoIa6UmKqtZ-7uX-PpqbxrH6744fqviO4QfIoanAjihm9kk0sgYFa7CRnVfWUwAUVE7dMIDoCgBO2wbJM595rzxrj4ikoxoTe6JzJlwoI1CO0srJ9TfiGrpDYEkjZAyg5hcl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85850"/>
                  </a:xfrm>
                  <a:prstGeom prst="rect">
                    <a:avLst/>
                  </a:prstGeom>
                  <a:noFill/>
                  <a:ln>
                    <a:noFill/>
                  </a:ln>
                </pic:spPr>
              </pic:pic>
            </a:graphicData>
          </a:graphic>
        </wp:inline>
      </w:drawing>
    </w:r>
  </w:p>
  <w:p w:rsidR="003B1F30" w:rsidRDefault="003B1F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78FD"/>
    <w:multiLevelType w:val="multilevel"/>
    <w:tmpl w:val="8DAC8EA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E65"/>
    <w:rsid w:val="003B1F30"/>
    <w:rsid w:val="008D3B63"/>
    <w:rsid w:val="00A72E65"/>
    <w:rsid w:val="00A87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2DE01"/>
  <w15:docId w15:val="{B326BE86-B696-46B0-A592-00B5FFDC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3B1F30"/>
    <w:pPr>
      <w:tabs>
        <w:tab w:val="center" w:pos="4513"/>
        <w:tab w:val="right" w:pos="9026"/>
      </w:tabs>
    </w:pPr>
  </w:style>
  <w:style w:type="character" w:customStyle="1" w:styleId="HeaderChar">
    <w:name w:val="Header Char"/>
    <w:basedOn w:val="DefaultParagraphFont"/>
    <w:link w:val="Header"/>
    <w:uiPriority w:val="99"/>
    <w:rsid w:val="003B1F30"/>
  </w:style>
  <w:style w:type="paragraph" w:styleId="Footer">
    <w:name w:val="footer"/>
    <w:basedOn w:val="Normal"/>
    <w:link w:val="FooterChar"/>
    <w:uiPriority w:val="99"/>
    <w:unhideWhenUsed/>
    <w:rsid w:val="003B1F30"/>
    <w:pPr>
      <w:tabs>
        <w:tab w:val="center" w:pos="4513"/>
        <w:tab w:val="right" w:pos="9026"/>
      </w:tabs>
    </w:pPr>
  </w:style>
  <w:style w:type="character" w:customStyle="1" w:styleId="FooterChar">
    <w:name w:val="Footer Char"/>
    <w:basedOn w:val="DefaultParagraphFont"/>
    <w:link w:val="Footer"/>
    <w:uiPriority w:val="99"/>
    <w:rsid w:val="003B1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McGarry</dc:creator>
  <cp:lastModifiedBy>Neil McGarry</cp:lastModifiedBy>
  <cp:revision>3</cp:revision>
  <dcterms:created xsi:type="dcterms:W3CDTF">2022-01-21T09:12:00Z</dcterms:created>
  <dcterms:modified xsi:type="dcterms:W3CDTF">2022-01-21T09:13:00Z</dcterms:modified>
</cp:coreProperties>
</file>